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F0A1" w14:textId="77777777" w:rsidR="00885E70" w:rsidRDefault="00885E70" w:rsidP="00885E7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14:paraId="14EB241C" w14:textId="77777777" w:rsidR="00885E70" w:rsidRDefault="00885E70" w:rsidP="00885E7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14:paraId="1BD514ED" w14:textId="77777777" w:rsidR="00885E70" w:rsidRDefault="00885E70" w:rsidP="00885E7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9077E7" w14:textId="77777777" w:rsidR="00885E70" w:rsidRDefault="00885E70" w:rsidP="00885E7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954AE69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14:paraId="00B3D5A7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18238A" w14:textId="45A9EFB0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zawarta w dniu  ……….. 202</w:t>
      </w:r>
      <w:r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roku w Janowie Lubelskim pomiędzy: </w:t>
      </w:r>
    </w:p>
    <w:p w14:paraId="4F181DA1" w14:textId="77777777" w:rsidR="00885E70" w:rsidRDefault="00885E70" w:rsidP="00885E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14:paraId="6B358D2E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14:paraId="0075FE39" w14:textId="77777777" w:rsidR="00885E70" w:rsidRDefault="00885E70" w:rsidP="00885E70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14:paraId="49A68262" w14:textId="77777777" w:rsidR="00885E70" w:rsidRDefault="00885E70" w:rsidP="00885E70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14:paraId="13E4D3DB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14:paraId="4CA026DD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FFCFDE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14:paraId="0ED63A7D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E81C9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14:paraId="3515D496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894CCB" w14:textId="77777777" w:rsidR="00885E70" w:rsidRDefault="00885E70" w:rsidP="00885E70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</w:t>
      </w:r>
      <w:r w:rsidRPr="00645244">
        <w:rPr>
          <w:rFonts w:ascii="Times New Roman" w:hAnsi="Times New Roman"/>
          <w:b/>
          <w:sz w:val="24"/>
          <w:szCs w:val="24"/>
        </w:rPr>
        <w:t>warzyw i owoców (Pakiet I)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14:paraId="2B53DA78" w14:textId="77777777" w:rsidR="00885E70" w:rsidRDefault="00885E70" w:rsidP="00885E70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14:paraId="4AF0F573" w14:textId="77777777" w:rsidR="00885E70" w:rsidRDefault="00885E70" w:rsidP="00885E70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14:paraId="19051E09" w14:textId="77777777" w:rsidR="00885E70" w:rsidRDefault="00885E70" w:rsidP="00885E70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14:paraId="745E1044" w14:textId="77777777" w:rsidR="00885E70" w:rsidRDefault="00885E70" w:rsidP="00885E70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14:paraId="57A2E81A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14:paraId="1FAF20C3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88A139" w14:textId="77777777" w:rsidR="00885E70" w:rsidRDefault="00885E70" w:rsidP="00885E70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14:paraId="409DCD04" w14:textId="77777777" w:rsidR="00885E70" w:rsidRDefault="00885E70" w:rsidP="00885E70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00CEECF8" w14:textId="77777777" w:rsidR="00885E70" w:rsidRDefault="00885E70" w:rsidP="00885E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14:paraId="1D65A9C2" w14:textId="77777777" w:rsidR="00885E70" w:rsidRDefault="00885E70" w:rsidP="00885E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14:paraId="602E2BC7" w14:textId="77777777" w:rsidR="00885E70" w:rsidRDefault="00885E70" w:rsidP="00885E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14:paraId="66524E64" w14:textId="77777777" w:rsidR="00885E70" w:rsidRDefault="00885E70" w:rsidP="00885E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14:paraId="7E96336F" w14:textId="77777777" w:rsidR="00885E70" w:rsidRDefault="00885E70" w:rsidP="00885E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34012BF" w14:textId="77777777" w:rsidR="00885E70" w:rsidRDefault="00885E70" w:rsidP="00885E70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14:paraId="2C1C191B" w14:textId="77777777" w:rsidR="00885E70" w:rsidRDefault="00885E70" w:rsidP="00885E70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14:paraId="4CFBF3FB" w14:textId="77777777" w:rsidR="00885E70" w:rsidRDefault="00885E70" w:rsidP="00885E70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14:paraId="78CBAF7C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1816F1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14:paraId="6C34EECB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B9DA61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14:paraId="05FBA62A" w14:textId="77777777" w:rsidR="00885E70" w:rsidRDefault="00885E70" w:rsidP="00885E70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22225474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14:paraId="1A0EACA7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023339" w14:textId="77777777" w:rsidR="00885E70" w:rsidRDefault="00885E70" w:rsidP="00885E70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 zamówienia będzie realizowany sukcesywnie w asortymencie i ilościach wynikających z </w:t>
      </w:r>
      <w:proofErr w:type="spellStart"/>
      <w:r>
        <w:rPr>
          <w:rFonts w:ascii="Times New Roman" w:hAnsi="Times New Roman"/>
          <w:sz w:val="24"/>
          <w:szCs w:val="24"/>
        </w:rPr>
        <w:t>zapotrzebowań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składanych bezpośrednio przez Zamawiającego.</w:t>
      </w:r>
    </w:p>
    <w:p w14:paraId="2F73E029" w14:textId="77777777" w:rsidR="00885E70" w:rsidRDefault="00885E70" w:rsidP="00885E70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1C9">
        <w:rPr>
          <w:rFonts w:ascii="Times New Roman" w:hAnsi="Times New Roman"/>
          <w:b/>
          <w:sz w:val="24"/>
          <w:szCs w:val="24"/>
        </w:rPr>
        <w:t xml:space="preserve">Dostawa </w:t>
      </w:r>
      <w:r>
        <w:rPr>
          <w:rFonts w:ascii="Times New Roman" w:hAnsi="Times New Roman"/>
          <w:b/>
          <w:sz w:val="24"/>
          <w:szCs w:val="24"/>
        </w:rPr>
        <w:t>warzyw i owoców (Pakiet I)</w:t>
      </w:r>
      <w:r w:rsidRPr="007A41C9">
        <w:rPr>
          <w:rFonts w:ascii="Times New Roman" w:hAnsi="Times New Roman"/>
          <w:b/>
          <w:sz w:val="24"/>
          <w:szCs w:val="24"/>
        </w:rPr>
        <w:t xml:space="preserve"> następować będzie </w:t>
      </w:r>
      <w:r>
        <w:rPr>
          <w:rFonts w:ascii="Times New Roman" w:hAnsi="Times New Roman"/>
          <w:b/>
          <w:sz w:val="24"/>
          <w:szCs w:val="24"/>
        </w:rPr>
        <w:t>3</w:t>
      </w:r>
      <w:r w:rsidRPr="007A41C9">
        <w:rPr>
          <w:rFonts w:ascii="Times New Roman" w:hAnsi="Times New Roman"/>
          <w:b/>
          <w:sz w:val="24"/>
          <w:szCs w:val="24"/>
        </w:rPr>
        <w:t xml:space="preserve"> razy w tygodniu</w:t>
      </w:r>
      <w:r>
        <w:rPr>
          <w:rFonts w:ascii="Times New Roman" w:hAnsi="Times New Roman"/>
          <w:b/>
          <w:sz w:val="24"/>
          <w:szCs w:val="24"/>
        </w:rPr>
        <w:t xml:space="preserve"> w dni robocze</w:t>
      </w:r>
      <w:r>
        <w:rPr>
          <w:rFonts w:ascii="Times New Roman" w:hAnsi="Times New Roman"/>
          <w:sz w:val="24"/>
          <w:szCs w:val="24"/>
        </w:rPr>
        <w:t xml:space="preserve">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14:paraId="0B6B3F31" w14:textId="77777777" w:rsidR="00885E70" w:rsidRDefault="00885E70" w:rsidP="00885E70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E2E42">
        <w:rPr>
          <w:rFonts w:ascii="Times New Roman" w:hAnsi="Times New Roman"/>
          <w:sz w:val="24"/>
          <w:szCs w:val="24"/>
        </w:rPr>
        <w:t>Towary zostaną dostarczone przez Wykonawcę do siedziby Zamawiającego                       w terminie 24 godzin od daty potwierdzenia przyjęcia zamówienia,</w:t>
      </w:r>
      <w:r>
        <w:rPr>
          <w:rFonts w:ascii="Times New Roman" w:hAnsi="Times New Roman"/>
          <w:sz w:val="24"/>
          <w:szCs w:val="24"/>
        </w:rPr>
        <w:t xml:space="preserve"> transportem na koszt Wykonawcy 3 razy w tygodniu - od poniedziałku do piątku w godzinach od 7.30 do 9.00.</w:t>
      </w:r>
    </w:p>
    <w:p w14:paraId="2C63FA6B" w14:textId="77777777" w:rsidR="00885E70" w:rsidRDefault="00885E70" w:rsidP="00885E70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częściej niż zostało to przewidziane w  § 4 pkt. 2 niniejszej umowy.</w:t>
      </w:r>
    </w:p>
    <w:p w14:paraId="128A9684" w14:textId="77777777" w:rsidR="00885E70" w:rsidRDefault="00885E70" w:rsidP="00885E70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w terminie krótszym  niż przewidziany w  § 4 pkt. 3  niniejszej umowy.</w:t>
      </w:r>
    </w:p>
    <w:p w14:paraId="69BD0FE8" w14:textId="77777777" w:rsidR="00885E70" w:rsidRDefault="00885E70" w:rsidP="00885E70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14:paraId="15181BD7" w14:textId="77777777" w:rsidR="00885E70" w:rsidRDefault="00885E70" w:rsidP="00885E70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14:paraId="58F0B170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D40795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14:paraId="75339633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160FC6" w14:textId="77777777" w:rsidR="00885E70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14:paraId="0467F27B" w14:textId="77777777" w:rsidR="00885E70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5 godzin dokonać dostawy zgodnej z treścią zamówienia. </w:t>
      </w:r>
    </w:p>
    <w:p w14:paraId="22CDFA1B" w14:textId="77777777" w:rsidR="00885E70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14:paraId="530091BC" w14:textId="77777777" w:rsidR="00885E70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14:paraId="57E3AE6A" w14:textId="77777777" w:rsidR="00885E70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  </w:t>
      </w:r>
      <w:r w:rsidRPr="004518CB">
        <w:rPr>
          <w:rFonts w:ascii="Times New Roman" w:hAnsi="Times New Roman"/>
          <w:sz w:val="24"/>
          <w:szCs w:val="24"/>
        </w:rPr>
        <w:t xml:space="preserve"> 5 godzin</w:t>
      </w:r>
      <w:r w:rsidRPr="007F2CC5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daty otrzymania zgłoszenia. Zamawiający nie odpowiada za starty poniesione przez Wykonawcę z tytułu zwrotu kwestionowanej partii towaru. </w:t>
      </w:r>
    </w:p>
    <w:p w14:paraId="54A6FF89" w14:textId="77777777" w:rsidR="00885E70" w:rsidRPr="00521EDC" w:rsidRDefault="00885E70" w:rsidP="00885E7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12 godzin od daty otrzymania zgłoszenia. Zamawiający nie odpowiada za starty poniesione przez Wykonawcę z tytułu zwrotu kwestionowanej partii towaru. </w:t>
      </w:r>
    </w:p>
    <w:p w14:paraId="25A5FB3F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A45682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6.</w:t>
      </w:r>
    </w:p>
    <w:p w14:paraId="1A97A307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56094D" w14:textId="77777777" w:rsidR="00885E70" w:rsidRDefault="00885E70" w:rsidP="00885E70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14:paraId="6DAFACEE" w14:textId="77777777" w:rsidR="00885E70" w:rsidRDefault="00885E70" w:rsidP="00885E70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14:paraId="078A1E20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B2683F" w14:textId="77777777" w:rsidR="00885E70" w:rsidRDefault="00885E70" w:rsidP="00885E70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14:paraId="4F5622AF" w14:textId="77777777" w:rsidR="00885E70" w:rsidRDefault="00885E70" w:rsidP="00885E70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14:paraId="367D7FB2" w14:textId="77777777" w:rsidR="00885E70" w:rsidRDefault="00885E70" w:rsidP="00885E7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14:paraId="0798ADA1" w14:textId="77777777" w:rsidR="00885E70" w:rsidRDefault="00885E70" w:rsidP="00885E70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0749A46D" w14:textId="77777777" w:rsidR="00885E70" w:rsidRDefault="00885E70" w:rsidP="00885E70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14:paraId="2F35A026" w14:textId="77777777" w:rsidR="00885E70" w:rsidRDefault="00885E70" w:rsidP="00885E7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4D8E46" w14:textId="77777777" w:rsidR="00885E70" w:rsidRDefault="00885E70" w:rsidP="00885E70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14:paraId="3557DD4F" w14:textId="77777777" w:rsidR="00885E70" w:rsidRDefault="00885E70" w:rsidP="00885E70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14:paraId="06D1FD4A" w14:textId="77777777" w:rsidR="00885E70" w:rsidRDefault="00885E70" w:rsidP="00885E70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14:paraId="40EEAE57" w14:textId="77777777" w:rsidR="00885E70" w:rsidRDefault="00885E70" w:rsidP="00885E70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FA30AC3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14:paraId="4CE0956F" w14:textId="77777777" w:rsidR="00885E70" w:rsidRDefault="00885E70" w:rsidP="00885E70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14:paraId="5ED19ECF" w14:textId="77777777" w:rsidR="00885E70" w:rsidRDefault="00885E70" w:rsidP="00885E70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14:paraId="2AC66316" w14:textId="77777777" w:rsidR="00885E70" w:rsidRDefault="00885E70" w:rsidP="00885E70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r w:rsidRPr="0000792D">
        <w:rPr>
          <w:rFonts w:ascii="Times New Roman" w:eastAsia="Times New Roman" w:hAnsi="Times New Roman" w:cs="Times New Roman"/>
          <w:sz w:val="24"/>
          <w:szCs w:val="24"/>
        </w:rPr>
        <w:t>Dz.U.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14:paraId="17D40E73" w14:textId="77777777" w:rsidR="00885E70" w:rsidRDefault="00885E70" w:rsidP="00885E70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Dz.U.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14:paraId="3D3B01E2" w14:textId="77777777" w:rsidR="00885E70" w:rsidRDefault="00885E70" w:rsidP="00885E70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14:paraId="1BC4061B" w14:textId="77777777" w:rsidR="00885E70" w:rsidRPr="005C3BBE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2B0CD4" w14:textId="77777777" w:rsidR="00885E70" w:rsidRPr="005C3BBE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14:paraId="709804BE" w14:textId="77777777" w:rsidR="00885E70" w:rsidRPr="005C3BBE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FAE42A" w14:textId="77777777" w:rsidR="00885E70" w:rsidRPr="00823C42" w:rsidRDefault="00885E70" w:rsidP="00885E70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14:paraId="3E0FCB8A" w14:textId="77777777" w:rsidR="00885E70" w:rsidRPr="00823C42" w:rsidRDefault="00885E70" w:rsidP="00885E70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14:paraId="7F005461" w14:textId="77777777" w:rsidR="00885E70" w:rsidRPr="00823C42" w:rsidRDefault="00885E70" w:rsidP="00885E70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14:paraId="4AB218FB" w14:textId="77777777" w:rsidR="00885E70" w:rsidRPr="00823C42" w:rsidRDefault="00885E70" w:rsidP="00885E70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14:paraId="2D7525E2" w14:textId="77777777" w:rsidR="00885E70" w:rsidRPr="005C3BBE" w:rsidRDefault="00885E70" w:rsidP="00885E70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14:paraId="023B1AA2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796FED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14:paraId="3DC79DFC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049095" w14:textId="77777777" w:rsidR="00885E70" w:rsidRDefault="00885E70" w:rsidP="00885E70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14:paraId="002B7B46" w14:textId="77777777" w:rsidR="00885E70" w:rsidRDefault="00885E70" w:rsidP="00885E70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14:paraId="1F24E96C" w14:textId="77777777" w:rsidR="00885E70" w:rsidRDefault="00885E70" w:rsidP="00885E70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14:paraId="661BA887" w14:textId="77777777" w:rsidR="00885E70" w:rsidRDefault="00885E70" w:rsidP="00885E70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14:paraId="4E1D3888" w14:textId="77777777" w:rsidR="00885E70" w:rsidRDefault="00885E70" w:rsidP="00885E70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14:paraId="520E8C0D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1FB5FA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14:paraId="4294F6D6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CE405D" w14:textId="77777777" w:rsidR="00885E70" w:rsidRDefault="00885E70" w:rsidP="00885E70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14:paraId="6E881AB5" w14:textId="77777777" w:rsidR="00885E70" w:rsidRDefault="00885E70" w:rsidP="00885E70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14:paraId="7675734F" w14:textId="77777777" w:rsidR="00885E70" w:rsidRDefault="00885E70" w:rsidP="00885E70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14:paraId="12D58AB9" w14:textId="77777777" w:rsidR="00885E70" w:rsidRDefault="00885E70" w:rsidP="00885E7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14:paraId="253799C6" w14:textId="77777777" w:rsidR="00885E70" w:rsidRDefault="00885E70" w:rsidP="00885E70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14:paraId="61130E1B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10FF18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14:paraId="2E171B07" w14:textId="77777777" w:rsidR="00885E70" w:rsidRDefault="00885E70" w:rsidP="00885E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74B72E" w14:textId="77777777" w:rsidR="00885E70" w:rsidRDefault="00885E70" w:rsidP="00885E70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14:paraId="63A43F2B" w14:textId="77777777" w:rsidR="00885E70" w:rsidRDefault="00885E70" w:rsidP="00885E7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183E32" w14:textId="77777777" w:rsidR="00885E70" w:rsidRDefault="00885E70" w:rsidP="00885E70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14:paraId="5016DB61" w14:textId="77777777" w:rsidR="00885E70" w:rsidRDefault="00885E70" w:rsidP="00885E70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14:paraId="17EB0290" w14:textId="77777777" w:rsidR="00885E70" w:rsidRDefault="00885E70" w:rsidP="00885E70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DCE1E7D" w14:textId="77777777" w:rsidR="00885E70" w:rsidRDefault="00885E70" w:rsidP="00885E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46286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14:paraId="26F4829A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0D431235" w14:textId="77777777" w:rsidR="00885E70" w:rsidRDefault="00885E70" w:rsidP="00885E70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14:paraId="611E40EF" w14:textId="77777777" w:rsidR="00885E70" w:rsidRDefault="00885E70" w:rsidP="00885E70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14:paraId="60AE0E2D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1062D022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39D75E87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14:paraId="16522109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67CA0E64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14:paraId="4D96EE0A" w14:textId="77777777" w:rsidR="00885E70" w:rsidRDefault="00885E70" w:rsidP="00885E7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236DC10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7DA510E6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0864582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14:paraId="7A25731A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09BD9559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14:paraId="49173632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1A870537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14:paraId="48DFDBC8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4EFF6877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14:paraId="37576AC8" w14:textId="77777777" w:rsidR="00885E70" w:rsidRDefault="00885E70" w:rsidP="00885E7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2FA8546C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14:paraId="67BB7DF0" w14:textId="77777777" w:rsidR="00885E70" w:rsidRDefault="00885E70" w:rsidP="00885E7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1EDB3DB3" w14:textId="77777777" w:rsidR="00885E70" w:rsidRDefault="00885E70" w:rsidP="00885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14:paraId="5BDAC9E0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7F8C02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2B2FAB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14:paraId="36D0B892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14:paraId="00457FDA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14:paraId="05467443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14:paraId="7AE6EC4E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14:paraId="08045CDE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6B6CF8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402209" w14:textId="77777777" w:rsidR="00885E70" w:rsidRDefault="00885E70" w:rsidP="00885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66991A" w14:textId="77777777" w:rsidR="00885E70" w:rsidRDefault="00885E70" w:rsidP="00885E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14:paraId="1C0C283B" w14:textId="77777777" w:rsidR="00885E70" w:rsidRDefault="00885E70" w:rsidP="00885E70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14:paraId="1970123D" w14:textId="77777777" w:rsidR="00885E70" w:rsidRDefault="00885E70" w:rsidP="00885E70"/>
    <w:p w14:paraId="7B78677A" w14:textId="77777777" w:rsidR="00885E70" w:rsidRDefault="00885E70" w:rsidP="00885E70"/>
    <w:p w14:paraId="114A001B" w14:textId="77777777" w:rsidR="0038456A" w:rsidRDefault="0038456A"/>
    <w:sectPr w:rsidR="0038456A" w:rsidSect="00885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 w15:restartNumberingAfterBreak="0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443306358">
    <w:abstractNumId w:val="0"/>
  </w:num>
  <w:num w:numId="2" w16cid:durableId="654988257">
    <w:abstractNumId w:val="11"/>
    <w:lvlOverride w:ilvl="0">
      <w:startOverride w:val="1"/>
    </w:lvlOverride>
  </w:num>
  <w:num w:numId="3" w16cid:durableId="1984771830">
    <w:abstractNumId w:val="9"/>
    <w:lvlOverride w:ilvl="0">
      <w:startOverride w:val="1"/>
    </w:lvlOverride>
  </w:num>
  <w:num w:numId="4" w16cid:durableId="584458522">
    <w:abstractNumId w:val="0"/>
    <w:lvlOverride w:ilvl="0">
      <w:startOverride w:val="1"/>
    </w:lvlOverride>
  </w:num>
  <w:num w:numId="5" w16cid:durableId="335310335">
    <w:abstractNumId w:val="7"/>
    <w:lvlOverride w:ilvl="0">
      <w:startOverride w:val="1"/>
    </w:lvlOverride>
  </w:num>
  <w:num w:numId="6" w16cid:durableId="382871998">
    <w:abstractNumId w:val="2"/>
    <w:lvlOverride w:ilvl="0">
      <w:startOverride w:val="1"/>
    </w:lvlOverride>
  </w:num>
  <w:num w:numId="7" w16cid:durableId="1358122684">
    <w:abstractNumId w:val="5"/>
    <w:lvlOverride w:ilvl="0">
      <w:startOverride w:val="1"/>
    </w:lvlOverride>
  </w:num>
  <w:num w:numId="8" w16cid:durableId="1858107918">
    <w:abstractNumId w:val="10"/>
    <w:lvlOverride w:ilvl="0">
      <w:startOverride w:val="1"/>
    </w:lvlOverride>
  </w:num>
  <w:num w:numId="9" w16cid:durableId="1894003320">
    <w:abstractNumId w:val="1"/>
    <w:lvlOverride w:ilvl="0">
      <w:startOverride w:val="1"/>
    </w:lvlOverride>
  </w:num>
  <w:num w:numId="10" w16cid:durableId="1264529289">
    <w:abstractNumId w:val="4"/>
    <w:lvlOverride w:ilvl="0">
      <w:startOverride w:val="1"/>
    </w:lvlOverride>
  </w:num>
  <w:num w:numId="11" w16cid:durableId="1456407359">
    <w:abstractNumId w:val="3"/>
    <w:lvlOverride w:ilvl="0">
      <w:startOverride w:val="1"/>
    </w:lvlOverride>
  </w:num>
  <w:num w:numId="12" w16cid:durableId="509179793">
    <w:abstractNumId w:val="6"/>
    <w:lvlOverride w:ilvl="0">
      <w:startOverride w:val="1"/>
    </w:lvlOverride>
  </w:num>
  <w:num w:numId="13" w16cid:durableId="1133250130">
    <w:abstractNumId w:val="8"/>
    <w:lvlOverride w:ilvl="0">
      <w:startOverride w:val="1"/>
    </w:lvlOverride>
  </w:num>
  <w:num w:numId="14" w16cid:durableId="6705676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46695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70"/>
    <w:rsid w:val="000F6B08"/>
    <w:rsid w:val="0038456A"/>
    <w:rsid w:val="00620B3C"/>
    <w:rsid w:val="00844E41"/>
    <w:rsid w:val="00885E70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D92A1"/>
  <w15:chartTrackingRefBased/>
  <w15:docId w15:val="{D26DB13B-D10F-4780-A527-426BF0B9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E70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5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5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5E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5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5E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5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5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5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5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5E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5E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5E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5E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5E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5E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5E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5E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5E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5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5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5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5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5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5E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5E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5E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5E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5E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5E70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885E70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85E70"/>
    <w:rPr>
      <w:rFonts w:ascii="Times New Roman" w:eastAsia="Times New Roman" w:hAnsi="Times New Roman" w:cs="Times New Roman"/>
      <w:i/>
      <w:iCs/>
      <w:kern w:val="0"/>
      <w:sz w:val="24"/>
      <w:szCs w:val="16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885E70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85E7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85E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1657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2026-05-20T11:16:00Z</dcterms:created>
  <dcterms:modified xsi:type="dcterms:W3CDTF">2026-05-20T11:30:00Z</dcterms:modified>
</cp:coreProperties>
</file>